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36.2pt" o:ole="">
            <v:imagedata r:id="rId8" o:title=""/>
          </v:shape>
          <o:OLEObject Type="Embed" ProgID="CorelDRAW.Graphic.14" ShapeID="_x0000_i1025" DrawAspect="Content" ObjectID="_1630847005"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694508">
        <w:rPr>
          <w:b/>
          <w:sz w:val="32"/>
          <w:szCs w:val="32"/>
        </w:rPr>
        <w:t>Акский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AC7900">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45pt;height:36.2pt" o:ole="">
            <v:imagedata r:id="rId8" o:title=""/>
          </v:shape>
          <o:OLEObject Type="Embed" ProgID="CorelDRAW.Graphic.14" ShapeID="_x0000_i1026" DrawAspect="Content" ObjectID="_1630847006"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694508">
        <w:rPr>
          <w:b/>
          <w:sz w:val="32"/>
          <w:szCs w:val="32"/>
        </w:rPr>
        <w:t>Акский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E43C2A">
      <w:pPr>
        <w:pStyle w:val="16"/>
        <w:tabs>
          <w:tab w:val="right" w:leader="dot" w:pos="9344"/>
        </w:tabs>
        <w:rPr>
          <w:rFonts w:asciiTheme="minorHAnsi" w:eastAsiaTheme="minorEastAsia" w:hAnsiTheme="minorHAnsi" w:cstheme="minorBidi"/>
          <w:b w:val="0"/>
          <w:bCs w:val="0"/>
          <w:caps w:val="0"/>
          <w:noProof/>
          <w:sz w:val="22"/>
          <w:szCs w:val="22"/>
          <w:lang w:eastAsia="ru-RU"/>
        </w:rPr>
      </w:pPr>
      <w:r w:rsidRPr="00E43C2A">
        <w:fldChar w:fldCharType="begin"/>
      </w:r>
      <w:r w:rsidR="007F2D50" w:rsidRPr="00A87EC2">
        <w:instrText xml:space="preserve"> TOC \o "1-3" \h \z \u </w:instrText>
      </w:r>
      <w:r w:rsidRPr="00E43C2A">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E43C2A">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E43C2A">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694508">
          <w:rPr>
            <w:rStyle w:val="a9"/>
            <w:noProof/>
          </w:rPr>
          <w:t>Акский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694508">
          <w:rPr>
            <w:rStyle w:val="a9"/>
            <w:noProof/>
          </w:rPr>
          <w:t>Акский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E43C2A">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E43C2A">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E43C2A">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E43C2A">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E43C2A">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E43C2A">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E43C2A"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694508">
        <w:rPr>
          <w:lang w:val="ru-RU"/>
        </w:rPr>
        <w:t>А</w:t>
      </w:r>
      <w:r w:rsidR="00694508">
        <w:rPr>
          <w:lang w:val="ru-RU"/>
        </w:rPr>
        <w:t>к</w:t>
      </w:r>
      <w:r w:rsidR="00694508">
        <w:rPr>
          <w:lang w:val="ru-RU"/>
        </w:rPr>
        <w:t>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сельских п</w:t>
      </w:r>
      <w:r w:rsidR="00AB5D2B">
        <w:rPr>
          <w:lang w:val="ru-RU"/>
        </w:rPr>
        <w:t>о</w:t>
      </w:r>
      <w:r w:rsidR="00AB5D2B">
        <w:rPr>
          <w:lang w:val="ru-RU"/>
        </w:rPr>
        <w:t>селений</w:t>
      </w:r>
      <w:r w:rsidR="00874C5A" w:rsidRPr="00874C5A">
        <w:rPr>
          <w:lang w:val="ru-RU"/>
        </w:rPr>
        <w:t xml:space="preserve"> сумон </w:t>
      </w:r>
      <w:r w:rsidR="00694508">
        <w:rPr>
          <w:lang w:val="ru-RU"/>
        </w:rPr>
        <w:t>Акский</w:t>
      </w:r>
      <w:r w:rsidR="00874C5A" w:rsidRPr="00874C5A">
        <w:rPr>
          <w:lang w:val="ru-RU"/>
        </w:rPr>
        <w:t xml:space="preserve">  Барун-Хемчикий кожуун Республики Тыва</w:t>
      </w:r>
      <w:r w:rsidR="00874C5A">
        <w:rPr>
          <w:lang w:val="ru-RU"/>
        </w:rPr>
        <w:t>,</w:t>
      </w:r>
      <w:r w:rsidR="00EC5F7F" w:rsidRPr="00A87EC2">
        <w:rPr>
          <w:lang w:val="ru-RU"/>
        </w:rPr>
        <w:t xml:space="preserve"> </w:t>
      </w:r>
      <w:r>
        <w:rPr>
          <w:lang w:val="ru-RU"/>
        </w:rPr>
        <w:t>Модельные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органов государстве</w:t>
      </w:r>
      <w:r w:rsidR="00EC5F7F" w:rsidRPr="00A87EC2">
        <w:rPr>
          <w:lang w:val="ru-RU"/>
        </w:rPr>
        <w:t>н</w:t>
      </w:r>
      <w:r w:rsidR="00EC5F7F" w:rsidRPr="00A87EC2">
        <w:rPr>
          <w:lang w:val="ru-RU"/>
        </w:rPr>
        <w:t xml:space="preserve">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694508">
        <w:rPr>
          <w:lang w:val="ru-RU"/>
        </w:rPr>
        <w:t>Акский</w:t>
      </w:r>
      <w:r w:rsidR="00874C5A" w:rsidRPr="00874C5A">
        <w:rPr>
          <w:lang w:val="ru-RU"/>
        </w:rPr>
        <w:t xml:space="preserve">  Барун-Хемчикий кожуун Республики Тыва </w:t>
      </w:r>
      <w:r w:rsidR="00EC5F7F" w:rsidRPr="00A87EC2">
        <w:rPr>
          <w:lang w:val="ru-RU"/>
        </w:rPr>
        <w:t>разработаны в соответствии с законодательством Российской Федер</w:t>
      </w:r>
      <w:r w:rsidR="00EC5F7F" w:rsidRPr="00A87EC2">
        <w:rPr>
          <w:lang w:val="ru-RU"/>
        </w:rPr>
        <w:t>а</w:t>
      </w:r>
      <w:r w:rsidR="00EC5F7F" w:rsidRPr="00A87EC2">
        <w:rPr>
          <w:lang w:val="ru-RU"/>
        </w:rPr>
        <w:t xml:space="preserve">ции и </w:t>
      </w:r>
      <w:r>
        <w:rPr>
          <w:lang w:val="ru-RU"/>
        </w:rPr>
        <w:t>Республики Тыва</w:t>
      </w:r>
      <w:r w:rsidR="00EC5F7F" w:rsidRPr="00A87EC2">
        <w:rPr>
          <w:lang w:val="ru-RU"/>
        </w:rPr>
        <w:t>, нормативно-правовыми и нормативно-техническими документ</w:t>
      </w:r>
      <w:r w:rsidR="00EC5F7F" w:rsidRPr="00A87EC2">
        <w:rPr>
          <w:lang w:val="ru-RU"/>
        </w:rPr>
        <w:t>а</w:t>
      </w:r>
      <w:r w:rsidR="00EC5F7F" w:rsidRPr="00A87EC2">
        <w:rPr>
          <w:lang w:val="ru-RU"/>
        </w:rPr>
        <w:t>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694508">
        <w:rPr>
          <w:lang w:val="ru-RU"/>
        </w:rPr>
        <w:t>Акский</w:t>
      </w:r>
      <w:r w:rsidR="00874C5A" w:rsidRPr="00874C5A">
        <w:rPr>
          <w:lang w:val="ru-RU"/>
        </w:rPr>
        <w:t xml:space="preserve">  Барун-Хемчикий кожуун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694508">
        <w:rPr>
          <w:lang w:val="ru-RU"/>
        </w:rPr>
        <w:t>Акский</w:t>
      </w:r>
      <w:r w:rsidR="00070057" w:rsidRPr="00070057">
        <w:rPr>
          <w:lang w:val="ru-RU"/>
        </w:rPr>
        <w:t xml:space="preserve">  Барун-Хемчикий кожуун Республики Тыва</w:t>
      </w:r>
      <w:r w:rsidR="00245CDE">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Республики Тыва</w:t>
      </w:r>
      <w:r w:rsidR="00EC5F7F" w:rsidRPr="00A87EC2">
        <w:rPr>
          <w:lang w:val="ru-RU"/>
        </w:rPr>
        <w:t xml:space="preserve">, социально-демографического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694508">
        <w:rPr>
          <w:lang w:val="ru-RU"/>
        </w:rPr>
        <w:t>Акский</w:t>
      </w:r>
      <w:r w:rsidR="00070057" w:rsidRPr="00070057">
        <w:rPr>
          <w:lang w:val="ru-RU"/>
        </w:rPr>
        <w:t xml:space="preserve">  Б</w:t>
      </w:r>
      <w:r w:rsidR="00070057" w:rsidRPr="00070057">
        <w:rPr>
          <w:lang w:val="ru-RU"/>
        </w:rPr>
        <w:t>а</w:t>
      </w:r>
      <w:r w:rsidR="00070057" w:rsidRPr="00070057">
        <w:rPr>
          <w:lang w:val="ru-RU"/>
        </w:rPr>
        <w:t>рун-Хемчикий кожуун Республики Тыва</w:t>
      </w:r>
      <w:r w:rsidR="00EC5F7F" w:rsidRPr="00A87EC2">
        <w:rPr>
          <w:lang w:val="ru-RU"/>
        </w:rPr>
        <w:t>, природно-климатических особенностей, страт</w:t>
      </w:r>
      <w:r w:rsidR="00EC5F7F" w:rsidRPr="00A87EC2">
        <w:rPr>
          <w:lang w:val="ru-RU"/>
        </w:rPr>
        <w:t>е</w:t>
      </w:r>
      <w:r w:rsidR="00EC5F7F" w:rsidRPr="00A87EC2">
        <w:rPr>
          <w:lang w:val="ru-RU"/>
        </w:rPr>
        <w:t xml:space="preserve">гий, программ и планов социально-экономического развития </w:t>
      </w:r>
      <w:r>
        <w:rPr>
          <w:lang w:val="ru-RU"/>
        </w:rPr>
        <w:t>Республики Тыва</w:t>
      </w:r>
      <w:r w:rsidR="00EC5F7F" w:rsidRPr="00A87EC2">
        <w:rPr>
          <w:lang w:val="ru-RU"/>
        </w:rPr>
        <w:t>, предл</w:t>
      </w:r>
      <w:r w:rsidR="00EC5F7F" w:rsidRPr="00A87EC2">
        <w:rPr>
          <w:lang w:val="ru-RU"/>
        </w:rPr>
        <w:t>о</w:t>
      </w:r>
      <w:r w:rsidR="00EC5F7F" w:rsidRPr="00A87EC2">
        <w:rPr>
          <w:lang w:val="ru-RU"/>
        </w:rPr>
        <w:t>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694508">
        <w:rPr>
          <w:lang w:val="ru-RU"/>
        </w:rPr>
        <w:t>Акский</w:t>
      </w:r>
      <w:r w:rsidR="00245CDE" w:rsidRPr="00245CDE">
        <w:rPr>
          <w:lang w:val="ru-RU"/>
        </w:rPr>
        <w:t xml:space="preserve">  Барун-Хемчикий к</w:t>
      </w:r>
      <w:r w:rsidR="00245CDE" w:rsidRPr="00245CDE">
        <w:rPr>
          <w:lang w:val="ru-RU"/>
        </w:rPr>
        <w:t>о</w:t>
      </w:r>
      <w:r w:rsidR="00245CDE" w:rsidRPr="00245CDE">
        <w:rPr>
          <w:lang w:val="ru-RU"/>
        </w:rPr>
        <w:t>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w:t>
      </w:r>
      <w:r w:rsidR="00AB5D2B">
        <w:rPr>
          <w:lang w:val="ru-RU"/>
        </w:rPr>
        <w:t>е</w:t>
      </w:r>
      <w:r w:rsidR="00AB5D2B">
        <w:rPr>
          <w:lang w:val="ru-RU"/>
        </w:rPr>
        <w:t>ний</w:t>
      </w:r>
      <w:r w:rsidR="00245CDE" w:rsidRPr="00245CDE">
        <w:rPr>
          <w:lang w:val="ru-RU"/>
        </w:rPr>
        <w:t xml:space="preserve"> сумон </w:t>
      </w:r>
      <w:r w:rsidR="00694508">
        <w:rPr>
          <w:lang w:val="ru-RU"/>
        </w:rPr>
        <w:t>Акский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694508">
        <w:rPr>
          <w:lang w:val="ru-RU"/>
        </w:rPr>
        <w:t>Акский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694508">
        <w:t>Акский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694508">
        <w:rPr>
          <w:b/>
          <w:i/>
        </w:rPr>
        <w:t>Акский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694508">
            <w:pPr>
              <w:pStyle w:val="aff6"/>
              <w:ind w:firstLine="0"/>
              <w:rPr>
                <w:color w:val="FF0000"/>
                <w:sz w:val="20"/>
                <w:szCs w:val="20"/>
                <w:lang w:val="ru-RU"/>
              </w:rPr>
            </w:pPr>
            <w:r w:rsidRPr="002377EB">
              <w:rPr>
                <w:color w:val="FF0000"/>
                <w:sz w:val="20"/>
                <w:szCs w:val="20"/>
                <w:lang w:val="ru-RU"/>
              </w:rPr>
              <w:t xml:space="preserve">для села </w:t>
            </w:r>
            <w:r w:rsidR="00694508">
              <w:rPr>
                <w:color w:val="FF0000"/>
                <w:sz w:val="20"/>
                <w:szCs w:val="20"/>
                <w:lang w:val="ru-RU"/>
              </w:rPr>
              <w:t>Ак</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694508">
            <w:pPr>
              <w:pStyle w:val="aff6"/>
              <w:ind w:firstLine="0"/>
              <w:rPr>
                <w:sz w:val="20"/>
                <w:szCs w:val="20"/>
                <w:lang w:val="ru-RU"/>
              </w:rPr>
            </w:pPr>
            <w:r w:rsidRPr="002377EB">
              <w:rPr>
                <w:color w:val="FF0000"/>
                <w:sz w:val="20"/>
                <w:szCs w:val="20"/>
                <w:lang w:val="ru-RU"/>
              </w:rPr>
              <w:t xml:space="preserve">для села </w:t>
            </w:r>
            <w:r w:rsidR="00694508">
              <w:rPr>
                <w:color w:val="FF0000"/>
                <w:sz w:val="20"/>
                <w:szCs w:val="20"/>
                <w:lang w:val="ru-RU"/>
              </w:rPr>
              <w:t>Ак</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694508">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694508">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w:t>
            </w:r>
            <w:r w:rsidR="00694508">
              <w:rPr>
                <w:sz w:val="20"/>
                <w:szCs w:val="20"/>
                <w:lang w:val="ru-RU"/>
              </w:rPr>
              <w:t>Ак</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694508">
        <w:t>Акский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694508">
        <w:rPr>
          <w:b/>
          <w:i/>
        </w:rPr>
        <w:t>Акский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694508">
              <w:rPr>
                <w:sz w:val="20"/>
                <w:szCs w:val="20"/>
                <w:lang w:val="ru-RU"/>
              </w:rPr>
              <w:t>Акский</w:t>
            </w:r>
            <w:r w:rsidR="00BF70F0" w:rsidRPr="00BF70F0">
              <w:rPr>
                <w:sz w:val="20"/>
                <w:szCs w:val="20"/>
                <w:lang w:val="ru-RU"/>
              </w:rPr>
              <w:t xml:space="preserve">  Барун-Хемчикий кожуун Респу</w:t>
            </w:r>
            <w:r w:rsidR="00BF70F0" w:rsidRPr="00BF70F0">
              <w:rPr>
                <w:sz w:val="20"/>
                <w:szCs w:val="20"/>
                <w:lang w:val="ru-RU"/>
              </w:rPr>
              <w:t>б</w:t>
            </w:r>
            <w:r w:rsidR="00BF70F0" w:rsidRPr="00BF70F0">
              <w:rPr>
                <w:sz w:val="20"/>
                <w:szCs w:val="20"/>
                <w:lang w:val="ru-RU"/>
              </w:rPr>
              <w:t>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694508">
        <w:rPr>
          <w:szCs w:val="23"/>
        </w:rPr>
        <w:t>Акский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694508">
        <w:t>Акский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lastRenderedPageBreak/>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694508">
        <w:rPr>
          <w:szCs w:val="23"/>
        </w:rPr>
        <w:t>Акский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694508">
        <w:t>Акский</w:t>
      </w:r>
      <w:r w:rsidR="00245CDE" w:rsidRPr="00245CDE">
        <w:t xml:space="preserve">  Барун-Хемчикий кожуун Республики Т</w:t>
      </w:r>
      <w:r w:rsidR="00245CDE" w:rsidRPr="00245CDE">
        <w:t>ы</w:t>
      </w:r>
      <w:r w:rsidR="00245CDE" w:rsidRPr="00245CDE">
        <w:t xml:space="preserve">ва </w:t>
      </w:r>
      <w:r w:rsidRPr="00A87EC2">
        <w:t xml:space="preserve">в области предупреждения чрезвычайных ситуаций для пожарной охраны необходимо руководствоваться Федеральным </w:t>
      </w:r>
      <w:hyperlink r:id="rId11" w:history="1">
        <w:r w:rsidRPr="00A87EC2">
          <w:t>законом</w:t>
        </w:r>
      </w:hyperlink>
      <w:r w:rsidRPr="00A87EC2">
        <w:t xml:space="preserve"> от 22.07.2008 № 123-ФЗ «Технический регл</w:t>
      </w:r>
      <w:r w:rsidRPr="00A87EC2">
        <w:t>а</w:t>
      </w:r>
      <w:r w:rsidRPr="00A87EC2">
        <w:t>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принимать в соответствии с нормами проектирования объектов пожарной охраны от 01.01.1995 НПБ 101-95, введенными в действие приказом Главного управления Государственной против</w:t>
      </w:r>
      <w:r w:rsidRPr="00A87EC2">
        <w:t>о</w:t>
      </w:r>
      <w:r w:rsidRPr="00A87EC2">
        <w:t>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694508">
        <w:t>Акский</w:t>
      </w:r>
      <w:r w:rsidR="00245CDE" w:rsidRPr="00245CDE">
        <w:t xml:space="preserve">  Барун-Хемчикий кожуун Республики Тыва</w:t>
      </w:r>
      <w:r>
        <w:t xml:space="preserve"> необходимо учитывать требования</w:t>
      </w:r>
      <w:r w:rsidRPr="00B2384B">
        <w:t>, предъявляемые к таким объектам соответствующими нормативными док</w:t>
      </w:r>
      <w:r w:rsidRPr="00B2384B">
        <w:t>у</w:t>
      </w:r>
      <w:r w:rsidRPr="00B2384B">
        <w:t>ментами, а также требования раздела «Защита населения и территорий от воздействия чрезвычайных ситуаций природного и техногенного характера» РНГП Республики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694508">
        <w:rPr>
          <w:szCs w:val="23"/>
        </w:rPr>
        <w:t>Акский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w:t>
      </w:r>
      <w:r w:rsidR="00245CDE" w:rsidRPr="00245CDE">
        <w:rPr>
          <w:b/>
          <w:i/>
        </w:rPr>
        <w:t>о</w:t>
      </w:r>
      <w:r w:rsidR="00245CDE" w:rsidRPr="00245CDE">
        <w:rPr>
          <w:b/>
          <w:i/>
        </w:rPr>
        <w:t>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694508">
        <w:rPr>
          <w:szCs w:val="23"/>
        </w:rPr>
        <w:t>Акский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w:t>
      </w:r>
      <w:r w:rsidR="00245CDE" w:rsidRPr="00245CDE">
        <w:rPr>
          <w:b/>
          <w:i/>
        </w:rPr>
        <w:t>о</w:t>
      </w:r>
      <w:r w:rsidR="00245CDE" w:rsidRPr="00245CDE">
        <w:rPr>
          <w:b/>
          <w:i/>
        </w:rPr>
        <w:t>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694508">
        <w:t>Акский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кожуун Республики Тыва</w:t>
      </w:r>
      <w:r w:rsidRPr="00B90C87">
        <w:rPr>
          <w:b/>
          <w:i/>
        </w:rPr>
        <w:t xml:space="preserve"> благоустройства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694508">
        <w:rPr>
          <w:szCs w:val="23"/>
        </w:rPr>
        <w:t>Акский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w:t>
      </w:r>
      <w:r w:rsidR="00245CDE" w:rsidRPr="00245CDE">
        <w:rPr>
          <w:b/>
          <w:i/>
        </w:rPr>
        <w:t>о</w:t>
      </w:r>
      <w:r w:rsidR="00245CDE" w:rsidRPr="00245CDE">
        <w:rPr>
          <w:b/>
          <w:i/>
        </w:rPr>
        <w:t>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694508">
        <w:t>Акский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кожуун Республики Тыва</w:t>
      </w:r>
      <w:r w:rsidRPr="00B60BA7">
        <w:rPr>
          <w:b/>
          <w:i/>
        </w:rPr>
        <w:t xml:space="preserve">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694508">
        <w:rPr>
          <w:szCs w:val="23"/>
        </w:rPr>
        <w:t>Акский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694508">
        <w:rPr>
          <w:b/>
          <w:i/>
        </w:rPr>
        <w:t>Акский</w:t>
      </w:r>
      <w:r w:rsidR="00245CDE" w:rsidRPr="00245CDE">
        <w:rPr>
          <w:b/>
          <w:i/>
        </w:rPr>
        <w:t xml:space="preserve">  Барун-Хемчикий к</w:t>
      </w:r>
      <w:r w:rsidR="00245CDE" w:rsidRPr="00245CDE">
        <w:rPr>
          <w:b/>
          <w:i/>
        </w:rPr>
        <w:t>о</w:t>
      </w:r>
      <w:r w:rsidR="00245CDE" w:rsidRPr="00245CDE">
        <w:rPr>
          <w:b/>
          <w:i/>
        </w:rPr>
        <w:t>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694508">
        <w:t>Акский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694508">
        <w:rPr>
          <w:szCs w:val="24"/>
        </w:rPr>
        <w:t>Акский</w:t>
      </w:r>
      <w:r w:rsidR="00245CDE" w:rsidRPr="00245CDE">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543E4E">
        <w:t xml:space="preserve">сельских поселений </w:t>
      </w:r>
      <w:r w:rsidR="00245CDE" w:rsidRPr="00245CDE">
        <w:t xml:space="preserve">сумон </w:t>
      </w:r>
      <w:r w:rsidR="00694508">
        <w:t>Акский</w:t>
      </w:r>
      <w:r w:rsidR="00245CDE" w:rsidRPr="00245CDE">
        <w:t xml:space="preserve">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694508">
        <w:t>Акский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694508">
        <w:rPr>
          <w:szCs w:val="24"/>
        </w:rPr>
        <w:t>Акский</w:t>
      </w:r>
      <w:r w:rsidR="00245CDE" w:rsidRPr="00245CDE">
        <w:rPr>
          <w:szCs w:val="24"/>
        </w:rPr>
        <w:t xml:space="preserve">  Барун-Хемчикий кожуун </w:t>
      </w:r>
      <w:r>
        <w:rPr>
          <w:szCs w:val="24"/>
        </w:rPr>
        <w:t>(</w:t>
      </w:r>
      <w:r w:rsidR="00543E4E">
        <w:rPr>
          <w:szCs w:val="24"/>
        </w:rPr>
        <w:t>сумонов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694508">
        <w:rPr>
          <w:b/>
          <w:i/>
          <w:lang w:eastAsia="ar-SA" w:bidi="en-US"/>
        </w:rPr>
        <w:t>Акский</w:t>
      </w:r>
      <w:r w:rsidR="00245CDE" w:rsidRPr="00245CDE">
        <w:rPr>
          <w:b/>
          <w:i/>
          <w:lang w:eastAsia="ar-SA" w:bidi="en-US"/>
        </w:rPr>
        <w:t xml:space="preserve">  Барун-Хемчикий кожуун Респу</w:t>
      </w:r>
      <w:r w:rsidR="00245CDE" w:rsidRPr="00245CDE">
        <w:rPr>
          <w:b/>
          <w:i/>
          <w:lang w:eastAsia="ar-SA" w:bidi="en-US"/>
        </w:rPr>
        <w:t>б</w:t>
      </w:r>
      <w:r w:rsidR="00245CDE" w:rsidRPr="00245CDE">
        <w:rPr>
          <w:b/>
          <w:i/>
          <w:lang w:eastAsia="ar-SA" w:bidi="en-US"/>
        </w:rPr>
        <w:t xml:space="preserve">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lastRenderedPageBreak/>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694508">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694508" w:rsidP="0094113D">
            <w:pPr>
              <w:spacing w:after="40"/>
              <w:ind w:firstLine="0"/>
              <w:jc w:val="left"/>
              <w:rPr>
                <w:color w:val="000000"/>
              </w:rPr>
            </w:pPr>
            <w:r>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694508" w:rsidP="0094113D">
            <w:pPr>
              <w:spacing w:after="40"/>
              <w:ind w:firstLine="0"/>
              <w:jc w:val="left"/>
              <w:rPr>
                <w:color w:val="000000"/>
              </w:rPr>
            </w:pPr>
            <w:r>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694508">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Сукпакский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Шуурмакский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lastRenderedPageBreak/>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694508">
        <w:rPr>
          <w:szCs w:val="24"/>
        </w:rPr>
        <w:t>Акский</w:t>
      </w:r>
      <w:r w:rsidR="00245CDE" w:rsidRPr="00245CDE">
        <w:rPr>
          <w:szCs w:val="24"/>
        </w:rPr>
        <w:t xml:space="preserve">  Барун-Хемчикий кожуун Республики Тыва </w:t>
      </w:r>
      <w:r w:rsidR="00FD3138">
        <w:rPr>
          <w:szCs w:val="24"/>
        </w:rPr>
        <w:t>чел.</w:t>
      </w:r>
      <w:r w:rsidR="00245CDE">
        <w:rPr>
          <w:szCs w:val="24"/>
        </w:rPr>
        <w:t xml:space="preserve"> </w:t>
      </w:r>
      <w:r w:rsidR="00E80969">
        <w:rPr>
          <w:szCs w:val="24"/>
        </w:rPr>
        <w:t xml:space="preserve">Средняя плотность населения по сельским поселениям </w:t>
      </w:r>
      <w:r w:rsidR="00245CDE" w:rsidRPr="00245CDE">
        <w:rPr>
          <w:szCs w:val="24"/>
        </w:rPr>
        <w:t>с</w:t>
      </w:r>
      <w:r w:rsidR="00245CDE" w:rsidRPr="00245CDE">
        <w:rPr>
          <w:szCs w:val="24"/>
        </w:rPr>
        <w:t>у</w:t>
      </w:r>
      <w:r w:rsidR="00245CDE" w:rsidRPr="00245CDE">
        <w:rPr>
          <w:szCs w:val="24"/>
        </w:rPr>
        <w:t xml:space="preserve">мон </w:t>
      </w:r>
      <w:r w:rsidR="00694508">
        <w:rPr>
          <w:szCs w:val="24"/>
        </w:rPr>
        <w:t>Акский</w:t>
      </w:r>
      <w:r w:rsidR="00245CDE" w:rsidRPr="00245CDE">
        <w:rPr>
          <w:szCs w:val="24"/>
        </w:rPr>
        <w:t xml:space="preserve">  Барун-Хемчикий кожуун Республики Тыва </w:t>
      </w:r>
      <w:r w:rsidR="00E80969">
        <w:rPr>
          <w:szCs w:val="24"/>
        </w:rPr>
        <w:t>составляе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694508">
        <w:rPr>
          <w:szCs w:val="24"/>
        </w:rPr>
        <w:t>Акский</w:t>
      </w:r>
      <w:r w:rsidR="00BF70F0" w:rsidRPr="00BF70F0">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природно-климатических, социально-демографических, национальных, инфраструктурных, экон</w:t>
      </w:r>
      <w:r w:rsidRPr="0007180C">
        <w:rPr>
          <w:szCs w:val="24"/>
        </w:rPr>
        <w:t>о</w:t>
      </w:r>
      <w:r w:rsidRPr="0007180C">
        <w:rPr>
          <w:szCs w:val="24"/>
        </w:rPr>
        <w:t xml:space="preserve">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694508">
        <w:rPr>
          <w:szCs w:val="24"/>
        </w:rPr>
        <w:t>Акский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для установления значений расчетных показ</w:t>
      </w:r>
      <w:r w:rsidRPr="0007180C">
        <w:rPr>
          <w:szCs w:val="24"/>
        </w:rPr>
        <w:t>а</w:t>
      </w:r>
      <w:r w:rsidRPr="0007180C">
        <w:rPr>
          <w:szCs w:val="24"/>
        </w:rPr>
        <w:t xml:space="preserve">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694508">
        <w:rPr>
          <w:szCs w:val="24"/>
        </w:rPr>
        <w:t>Акский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694508">
        <w:rPr>
          <w:szCs w:val="24"/>
        </w:rPr>
        <w:t>Акский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 xml:space="preserve">в зависимости от проектной численности населения на расчетный срок в </w:t>
      </w:r>
      <w:r w:rsidR="001F506A" w:rsidRPr="001F506A">
        <w:rPr>
          <w:szCs w:val="24"/>
        </w:rPr>
        <w:lastRenderedPageBreak/>
        <w:t>соответствии с таблицей 2</w:t>
      </w:r>
      <w:r w:rsidR="001F506A">
        <w:rPr>
          <w:szCs w:val="24"/>
        </w:rPr>
        <w:t xml:space="preserve">РНГП Республики Тыва </w:t>
      </w:r>
      <w:r w:rsidRPr="0070439C">
        <w:rPr>
          <w:szCs w:val="24"/>
        </w:rPr>
        <w:t>подразделяются на группы, предста</w:t>
      </w:r>
      <w:r w:rsidRPr="0070439C">
        <w:rPr>
          <w:szCs w:val="24"/>
        </w:rPr>
        <w:t>в</w:t>
      </w:r>
      <w:r w:rsidRPr="0070439C">
        <w:rPr>
          <w:szCs w:val="24"/>
        </w:rPr>
        <w:t>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694508">
        <w:rPr>
          <w:b/>
          <w:i/>
          <w:lang w:eastAsia="ar-SA" w:bidi="en-US"/>
        </w:rPr>
        <w:t>Акский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694508">
        <w:t>Акский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694508">
        <w:rPr>
          <w:szCs w:val="23"/>
          <w:lang w:val="ru-RU"/>
        </w:rPr>
        <w:t>Акский</w:t>
      </w:r>
      <w:r w:rsidR="00BF70F0" w:rsidRPr="00BF70F0">
        <w:rPr>
          <w:szCs w:val="23"/>
          <w:lang w:val="ru-RU"/>
        </w:rPr>
        <w:t xml:space="preserve">  Барун-Хемчикий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поселения, по</w:t>
      </w:r>
      <w:r w:rsidRPr="00B90C87">
        <w:rPr>
          <w:szCs w:val="23"/>
          <w:lang w:val="ru-RU"/>
        </w:rPr>
        <w:t>д</w:t>
      </w:r>
      <w:r w:rsidRPr="00B90C87">
        <w:rPr>
          <w:szCs w:val="23"/>
          <w:lang w:val="ru-RU"/>
        </w:rPr>
        <w:t xml:space="preserve">лежащие отображению в генеральном плане поселения, согласно ст. </w:t>
      </w:r>
      <w:r w:rsidRPr="00B90C87">
        <w:rPr>
          <w:lang w:val="ru-RU"/>
        </w:rPr>
        <w:t>23 Градостроител</w:t>
      </w:r>
      <w:r w:rsidRPr="00B90C87">
        <w:rPr>
          <w:lang w:val="ru-RU"/>
        </w:rPr>
        <w:t>ь</w:t>
      </w:r>
      <w:r w:rsidRPr="00B90C87">
        <w:rPr>
          <w:lang w:val="ru-RU"/>
        </w:rPr>
        <w:t xml:space="preserve">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694508">
        <w:rPr>
          <w:szCs w:val="23"/>
          <w:lang w:val="ru-RU"/>
        </w:rPr>
        <w:t>Акский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соответс</w:t>
      </w:r>
      <w:r w:rsidRPr="00B90C87">
        <w:rPr>
          <w:szCs w:val="23"/>
          <w:lang w:val="ru-RU"/>
        </w:rPr>
        <w:t>т</w:t>
      </w:r>
      <w:r w:rsidRPr="00B90C87">
        <w:rPr>
          <w:szCs w:val="23"/>
          <w:lang w:val="ru-RU"/>
        </w:rPr>
        <w:t>вии с</w:t>
      </w:r>
      <w:r w:rsidR="00851FBF">
        <w:rPr>
          <w:szCs w:val="23"/>
          <w:lang w:val="ru-RU"/>
        </w:rPr>
        <w:t>о</w:t>
      </w:r>
      <w:r w:rsidR="00851FBF" w:rsidRPr="00B90C87">
        <w:rPr>
          <w:lang w:val="ru-RU"/>
        </w:rPr>
        <w:t>ст. 14 Федерального закона от 06.10.2003 № 131-ФЗ «Об общих принципах орган</w:t>
      </w:r>
      <w:r w:rsidR="00851FBF" w:rsidRPr="00B90C87">
        <w:rPr>
          <w:lang w:val="ru-RU"/>
        </w:rPr>
        <w:t>и</w:t>
      </w:r>
      <w:r w:rsidR="00851FBF" w:rsidRPr="00B90C87">
        <w:rPr>
          <w:lang w:val="ru-RU"/>
        </w:rPr>
        <w:t>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w:t>
      </w:r>
      <w:r w:rsidR="00694508">
        <w:t>Акский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694508">
        <w:t>Акский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694508">
        <w:t>Акский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694508">
        <w:t>Акский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694508">
        <w:t>Акский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694508">
        <w:t>Акский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694508">
        <w:t>Акский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694508">
        <w:t>Акский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694508">
        <w:t>Акский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694508">
        <w:t>Акский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694508">
        <w:t>Акский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694508">
        <w:rPr>
          <w:b/>
          <w:i/>
        </w:rPr>
        <w:t>Акский</w:t>
      </w:r>
      <w:r w:rsidR="000C3218" w:rsidRPr="000C3218">
        <w:rPr>
          <w:b/>
          <w:i/>
        </w:rPr>
        <w:t xml:space="preserve">  Барун-Хемчикий кожуун Республики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694508">
        <w:t>Акский</w:t>
      </w:r>
      <w:r w:rsidR="000C3218" w:rsidRPr="000C3218">
        <w:t xml:space="preserve">  Барун-Хемчикий кожуун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градостроител</w:t>
      </w:r>
      <w:r w:rsidR="00E138DD" w:rsidRPr="00A87EC2">
        <w:rPr>
          <w:rFonts w:eastAsia="Calibri"/>
        </w:rPr>
        <w:t>ь</w:t>
      </w:r>
      <w:r w:rsidR="00E138DD" w:rsidRPr="00A87EC2">
        <w:rPr>
          <w:rFonts w:eastAsia="Calibri"/>
        </w:rPr>
        <w:t xml:space="preserve">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694508">
        <w:rPr>
          <w:rFonts w:eastAsia="Calibri"/>
        </w:rPr>
        <w:t>Акский</w:t>
      </w:r>
      <w:r w:rsidR="000C3218" w:rsidRPr="000C3218">
        <w:rPr>
          <w:rFonts w:eastAsia="Calibri"/>
        </w:rPr>
        <w:t xml:space="preserve">  Барун-Хемчикий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694508">
        <w:t>А</w:t>
      </w:r>
      <w:r w:rsidR="00694508">
        <w:t>к</w:t>
      </w:r>
      <w:r w:rsidR="00694508">
        <w:t>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694508">
        <w:rPr>
          <w:lang w:val="ru-RU"/>
        </w:rPr>
        <w:t>Акский</w:t>
      </w:r>
      <w:r w:rsidR="000C3218" w:rsidRPr="000C3218">
        <w:rPr>
          <w:lang w:val="ru-RU"/>
        </w:rPr>
        <w:t xml:space="preserve">  Б</w:t>
      </w:r>
      <w:r w:rsidR="000C3218" w:rsidRPr="000C3218">
        <w:rPr>
          <w:lang w:val="ru-RU"/>
        </w:rPr>
        <w:t>а</w:t>
      </w:r>
      <w:r w:rsidR="000C3218" w:rsidRPr="000C3218">
        <w:rPr>
          <w:lang w:val="ru-RU"/>
        </w:rPr>
        <w:t>рун-Хемчикий кожуун Республики Тыва</w:t>
      </w:r>
      <w:r w:rsidRPr="00722162">
        <w:rPr>
          <w:lang w:val="ru-RU"/>
        </w:rPr>
        <w:t xml:space="preserve"> необходимо применять расчетные показатели уровня минимальной обеспеченности объектами местного значения </w:t>
      </w:r>
      <w:r w:rsidR="0049036B">
        <w:rPr>
          <w:lang w:val="ru-RU"/>
        </w:rPr>
        <w:t>сельского поселения</w:t>
      </w:r>
      <w:r w:rsidRPr="00722162">
        <w:rPr>
          <w:lang w:val="ru-RU"/>
        </w:rPr>
        <w:t xml:space="preserve"> </w:t>
      </w:r>
      <w:r w:rsidR="000C3218" w:rsidRPr="000C3218">
        <w:rPr>
          <w:lang w:val="ru-RU"/>
        </w:rPr>
        <w:t xml:space="preserve">сумон </w:t>
      </w:r>
      <w:r w:rsidR="00694508">
        <w:rPr>
          <w:lang w:val="ru-RU"/>
        </w:rPr>
        <w:t>Акский</w:t>
      </w:r>
      <w:r w:rsidR="000C3218" w:rsidRPr="000C3218">
        <w:rPr>
          <w:lang w:val="ru-RU"/>
        </w:rPr>
        <w:t xml:space="preserve">  Барун-Хемчикий кожуун Республики Тыва </w:t>
      </w:r>
      <w:r w:rsidRPr="00722162">
        <w:rPr>
          <w:lang w:val="ru-RU"/>
        </w:rPr>
        <w:t>и уровня максимальной терр</w:t>
      </w:r>
      <w:r w:rsidRPr="00722162">
        <w:rPr>
          <w:lang w:val="ru-RU"/>
        </w:rPr>
        <w:t>и</w:t>
      </w:r>
      <w:r w:rsidRPr="00722162">
        <w:rPr>
          <w:lang w:val="ru-RU"/>
        </w:rPr>
        <w:t>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694508">
        <w:rPr>
          <w:lang w:val="ru-RU"/>
        </w:rPr>
        <w:t>Акский</w:t>
      </w:r>
      <w:r w:rsidR="000C3218" w:rsidRPr="000C3218">
        <w:rPr>
          <w:lang w:val="ru-RU"/>
        </w:rPr>
        <w:t xml:space="preserve">  Барун-Хемчикий кожуун Республики Тыва </w:t>
      </w:r>
      <w:r w:rsidRPr="00B63403">
        <w:rPr>
          <w:lang w:val="ru-RU"/>
        </w:rPr>
        <w:t xml:space="preserve">следует учитывать расчетные показатели минимально допустимых площадей территорий, необходимых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694508">
        <w:rPr>
          <w:lang w:val="ru-RU"/>
        </w:rPr>
        <w:t>Акский</w:t>
      </w:r>
      <w:r w:rsidR="000C3218" w:rsidRPr="000C3218">
        <w:rPr>
          <w:lang w:val="ru-RU"/>
        </w:rPr>
        <w:t xml:space="preserve">  Барун-Хемчикий кожуун Республики Тыва</w:t>
      </w:r>
      <w:r w:rsidRPr="00B63403">
        <w:rPr>
          <w:lang w:val="ru-RU"/>
        </w:rPr>
        <w:t xml:space="preserve">, и расчетные показатели минимально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694508">
        <w:rPr>
          <w:lang w:val="ru-RU"/>
        </w:rPr>
        <w:t>Акский</w:t>
      </w:r>
      <w:r w:rsidR="000C3218" w:rsidRPr="000C3218">
        <w:rPr>
          <w:lang w:val="ru-RU"/>
        </w:rPr>
        <w:t xml:space="preserve">  Барун-Хемчикий кожуун Респу</w:t>
      </w:r>
      <w:r w:rsidR="000C3218" w:rsidRPr="000C3218">
        <w:rPr>
          <w:lang w:val="ru-RU"/>
        </w:rPr>
        <w:t>б</w:t>
      </w:r>
      <w:r w:rsidR="000C3218" w:rsidRPr="000C3218">
        <w:rPr>
          <w:lang w:val="ru-RU"/>
        </w:rPr>
        <w:t>лики Тыва</w:t>
      </w:r>
      <w:r w:rsidRPr="009B35EA">
        <w:rPr>
          <w:lang w:val="ru-RU"/>
        </w:rPr>
        <w:t>, а также максимально допустимого уровня территориальной доступности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694508">
        <w:rPr>
          <w:lang w:val="ru-RU"/>
        </w:rPr>
        <w:t>Акский</w:t>
      </w:r>
      <w:r w:rsidR="000C3218" w:rsidRPr="000C3218">
        <w:rPr>
          <w:lang w:val="ru-RU"/>
        </w:rPr>
        <w:t xml:space="preserve">  Барун-Хемчикий кожуун Республики Тыва</w:t>
      </w:r>
      <w:r w:rsidRPr="009B35EA">
        <w:rPr>
          <w:lang w:val="ru-RU"/>
        </w:rPr>
        <w:t xml:space="preserve">, применяются при определении местоположения планируемых к размещению объектов местного значения </w:t>
      </w:r>
      <w:r w:rsidR="0049036B">
        <w:rPr>
          <w:lang w:val="ru-RU"/>
        </w:rPr>
        <w:t>сельского поселения</w:t>
      </w:r>
      <w:r w:rsidRPr="009B35EA">
        <w:rPr>
          <w:lang w:val="ru-RU"/>
        </w:rPr>
        <w:t xml:space="preserve"> в </w:t>
      </w:r>
      <w:r w:rsidR="009350D4">
        <w:rPr>
          <w:lang w:val="ru-RU"/>
        </w:rPr>
        <w:t>генеральном плане сел</w:t>
      </w:r>
      <w:r w:rsidR="009350D4">
        <w:rPr>
          <w:lang w:val="ru-RU"/>
        </w:rPr>
        <w:t>ь</w:t>
      </w:r>
      <w:r w:rsidR="009350D4">
        <w:rPr>
          <w:lang w:val="ru-RU"/>
        </w:rPr>
        <w:t>ского поселения</w:t>
      </w:r>
      <w:r w:rsidRPr="009B35EA">
        <w:rPr>
          <w:lang w:val="ru-RU"/>
        </w:rPr>
        <w:t xml:space="preserve"> (в том числе, при определении функциональных зон, в границах которых планируется размещение указанных объектов), а также при определении зон планируем</w:t>
      </w:r>
      <w:r w:rsidRPr="009B35EA">
        <w:rPr>
          <w:lang w:val="ru-RU"/>
        </w:rPr>
        <w:t>о</w:t>
      </w:r>
      <w:r w:rsidRPr="009B35EA">
        <w:rPr>
          <w:lang w:val="ru-RU"/>
        </w:rPr>
        <w:t xml:space="preserve">го размещения объектов местного значения </w:t>
      </w:r>
      <w:r w:rsidR="0049036B">
        <w:rPr>
          <w:lang w:val="ru-RU"/>
        </w:rPr>
        <w:t>сельского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694508">
        <w:rPr>
          <w:lang w:val="ru-RU"/>
        </w:rPr>
        <w:t>Акский</w:t>
      </w:r>
      <w:r w:rsidR="000C3218" w:rsidRPr="000C3218">
        <w:rPr>
          <w:lang w:val="ru-RU"/>
        </w:rPr>
        <w:t xml:space="preserve">  Барун-Хемчикий кожуун Республики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xml:space="preserve">, документации по планировке </w:t>
      </w:r>
      <w:r w:rsidRPr="00AA6525">
        <w:rPr>
          <w:lang w:val="ru-RU"/>
        </w:rPr>
        <w:lastRenderedPageBreak/>
        <w:t>территории следует учитывать наличие на территории в границах подготавливаемого пр</w:t>
      </w:r>
      <w:r w:rsidRPr="00AA6525">
        <w:rPr>
          <w:lang w:val="ru-RU"/>
        </w:rPr>
        <w:t>о</w:t>
      </w:r>
      <w:r w:rsidRPr="00AA6525">
        <w:rPr>
          <w:lang w:val="ru-RU"/>
        </w:rPr>
        <w:t>екта подобных объектов, их параметры (площадь, емкость, вместимость, уровень террит</w:t>
      </w:r>
      <w:r w:rsidRPr="00AA6525">
        <w:rPr>
          <w:lang w:val="ru-RU"/>
        </w:rPr>
        <w:t>о</w:t>
      </w:r>
      <w:r w:rsidRPr="00AA6525">
        <w:rPr>
          <w:lang w:val="ru-RU"/>
        </w:rPr>
        <w:t xml:space="preserve">риальной доступности). </w:t>
      </w:r>
    </w:p>
    <w:p w:rsidR="005058E7" w:rsidRDefault="00543E4E" w:rsidP="005058E7">
      <w:r>
        <w:t>МНГП сельского поселения</w:t>
      </w:r>
      <w:r w:rsidR="000C3218" w:rsidRPr="000C3218">
        <w:t xml:space="preserve"> сумон </w:t>
      </w:r>
      <w:r w:rsidR="00694508">
        <w:t>Акский</w:t>
      </w:r>
      <w:r w:rsidR="000C3218" w:rsidRPr="000C3218">
        <w:t xml:space="preserve">  Барун-Хемчикий кожуун Республики Тыва</w:t>
      </w:r>
      <w:r w:rsidR="005058E7">
        <w:t xml:space="preserve"> имеют приоритет перед РНГП Республики Тыва в случае, если расчетные показат</w:t>
      </w:r>
      <w:r w:rsidR="005058E7">
        <w:t>е</w:t>
      </w:r>
      <w:r w:rsidR="005058E7">
        <w:t>ли</w:t>
      </w:r>
      <w:r w:rsidR="005058E7" w:rsidRPr="009B35EA">
        <w:t xml:space="preserve">минимально допустимого уровня обеспеченности объектами местного </w:t>
      </w:r>
      <w:r w:rsidR="005058E7">
        <w:t xml:space="preserve">значения </w:t>
      </w:r>
      <w:r w:rsidR="0049036B">
        <w:t>сел</w:t>
      </w:r>
      <w:r w:rsidR="0049036B">
        <w:t>ь</w:t>
      </w:r>
      <w:r w:rsidR="0049036B">
        <w:t>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w:t>
      </w:r>
      <w:r>
        <w:t>е</w:t>
      </w:r>
      <w:r>
        <w:t>ния</w:t>
      </w:r>
      <w:r w:rsidR="005058E7">
        <w:t xml:space="preserve"> выше соответствующих </w:t>
      </w:r>
      <w:r w:rsidR="005058E7" w:rsidRPr="009B35EA">
        <w:t xml:space="preserve">предельных значений расчетных показателей, установленных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694508">
        <w:t>Акский</w:t>
      </w:r>
      <w:r w:rsidR="000C3218" w:rsidRPr="000C3218">
        <w:t xml:space="preserve">  Барун-Хемчикий кожуун Республики Тыва</w:t>
      </w:r>
      <w:r w:rsidR="005058E7">
        <w:t xml:space="preserve">, окажутся ниже уровня соответствующих </w:t>
      </w:r>
      <w:r w:rsidR="005058E7" w:rsidRPr="009B35EA">
        <w:t xml:space="preserve">предельных значений расчетных показателей, установленных </w:t>
      </w:r>
      <w:r w:rsidR="005058E7">
        <w:t>РНГП Республики Тыва, то применяю</w:t>
      </w:r>
      <w:r w:rsidR="005058E7">
        <w:t>т</w:t>
      </w:r>
      <w:r w:rsidR="005058E7">
        <w:t>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 xml:space="preserve">сумон </w:t>
      </w:r>
      <w:r w:rsidR="00694508">
        <w:t>Акский</w:t>
      </w:r>
      <w:r w:rsidR="000C3218" w:rsidRPr="000C3218">
        <w:t xml:space="preserve">  Барун-Хемчикий кожуун Республики Тыва </w:t>
      </w:r>
      <w:r w:rsidR="005058E7">
        <w:t>имеют приоритет перед РНГП Республики Тыва в случае, если расчетные показат</w:t>
      </w:r>
      <w:r w:rsidR="005058E7">
        <w:t>е</w:t>
      </w:r>
      <w:r w:rsidR="005058E7">
        <w:t>ли</w:t>
      </w:r>
      <w:r w:rsidR="000C3218">
        <w:t xml:space="preserve">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rsidRPr="000C3218">
        <w:t xml:space="preserve"> сумон </w:t>
      </w:r>
      <w:r w:rsidR="00694508">
        <w:t>Акский</w:t>
      </w:r>
      <w:r w:rsidR="000C3218" w:rsidRPr="000C3218">
        <w:t xml:space="preserve">  Барун-Хемчикий кожуун Республики Тыва</w:t>
      </w:r>
      <w:r w:rsidR="005058E7">
        <w:t xml:space="preserve"> ниже с</w:t>
      </w:r>
      <w:r w:rsidR="005058E7">
        <w:t>о</w:t>
      </w:r>
      <w:r w:rsidR="005058E7">
        <w:t xml:space="preserve">ответствующих </w:t>
      </w:r>
      <w:r w:rsidR="005058E7" w:rsidRPr="009B35EA">
        <w:t xml:space="preserve">предельных значений расчетных показателей, установленных </w:t>
      </w:r>
      <w:r w:rsidR="005058E7">
        <w:t>РНГП Ре</w:t>
      </w:r>
      <w:r w:rsidR="005058E7">
        <w:t>с</w:t>
      </w:r>
      <w:r w:rsidR="005058E7">
        <w:t>публики Тыва</w:t>
      </w:r>
      <w:r w:rsidR="005058E7" w:rsidRPr="009B35EA">
        <w:t>.</w:t>
      </w:r>
      <w:r w:rsidR="005058E7">
        <w:t xml:space="preserve">В случае, если расчетные показатели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5058E7" w:rsidRPr="009B35EA">
        <w:t>для нас</w:t>
      </w:r>
      <w:r w:rsidR="005058E7" w:rsidRPr="009B35EA">
        <w:t>е</w:t>
      </w:r>
      <w:r w:rsidR="005058E7" w:rsidRPr="009B35EA">
        <w:t xml:space="preserve">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694508">
        <w:t>Акский</w:t>
      </w:r>
      <w:r w:rsidR="000C3218" w:rsidRPr="000C3218">
        <w:t xml:space="preserve">  Барун-Хемчикий кожуун Республики Тыва</w:t>
      </w:r>
      <w:r w:rsidR="005058E7">
        <w:t xml:space="preserve">, окажутся выше уровня соответствующих </w:t>
      </w:r>
      <w:r w:rsidR="005058E7" w:rsidRPr="009B35EA">
        <w:t>пр</w:t>
      </w:r>
      <w:r w:rsidR="005058E7" w:rsidRPr="009B35EA">
        <w:t>е</w:t>
      </w:r>
      <w:r w:rsidR="005058E7" w:rsidRPr="009B35EA">
        <w:t xml:space="preserve">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694508">
        <w:rPr>
          <w:lang w:val="ru-RU"/>
        </w:rPr>
        <w:t>Акский</w:t>
      </w:r>
      <w:r w:rsidR="000C3218" w:rsidRPr="000C3218">
        <w:rPr>
          <w:lang w:val="ru-RU"/>
        </w:rPr>
        <w:t xml:space="preserve">  Барун-Хемчикий кожуун Республики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694508">
        <w:rPr>
          <w:lang w:val="ru-RU"/>
        </w:rPr>
        <w:t>Акский</w:t>
      </w:r>
      <w:r w:rsidR="000C3218" w:rsidRPr="000C3218">
        <w:rPr>
          <w:lang w:val="ru-RU"/>
        </w:rPr>
        <w:t xml:space="preserve">  Барун-Хемчикий кожуун Республики Тыва</w:t>
      </w:r>
      <w:r w:rsidRPr="00BA76C4">
        <w:rPr>
          <w:lang w:val="ru-RU"/>
        </w:rPr>
        <w:t>, следует руководствоваться нормами, ввод</w:t>
      </w:r>
      <w:r w:rsidRPr="00BA76C4">
        <w:rPr>
          <w:lang w:val="ru-RU"/>
        </w:rPr>
        <w:t>и</w:t>
      </w:r>
      <w:r w:rsidRPr="00BA76C4">
        <w:rPr>
          <w:lang w:val="ru-RU"/>
        </w:rPr>
        <w:t>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694508">
        <w:t>Акский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694508">
        <w:rPr>
          <w:lang w:val="ru-RU"/>
        </w:rPr>
        <w:t>Акский</w:t>
      </w:r>
      <w:r w:rsidR="000C3218" w:rsidRPr="000C3218">
        <w:rPr>
          <w:lang w:val="ru-RU"/>
        </w:rPr>
        <w:t xml:space="preserve">  Барун-Хемчикий кожуун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на правоо</w:t>
      </w:r>
      <w:r w:rsidRPr="009B35EA">
        <w:rPr>
          <w:lang w:val="ru-RU"/>
        </w:rPr>
        <w:t>т</w:t>
      </w:r>
      <w:r w:rsidRPr="009B35EA">
        <w:rPr>
          <w:lang w:val="ru-RU"/>
        </w:rPr>
        <w:t xml:space="preserve">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 xml:space="preserve">сумон </w:t>
      </w:r>
      <w:r w:rsidR="00694508">
        <w:rPr>
          <w:lang w:val="ru-RU"/>
        </w:rPr>
        <w:t>А</w:t>
      </w:r>
      <w:r w:rsidR="00694508">
        <w:rPr>
          <w:lang w:val="ru-RU"/>
        </w:rPr>
        <w:t>к</w:t>
      </w:r>
      <w:r w:rsidR="00694508">
        <w:rPr>
          <w:lang w:val="ru-RU"/>
        </w:rPr>
        <w:t>ский</w:t>
      </w:r>
      <w:r w:rsidR="000C3218" w:rsidRPr="000C3218">
        <w:rPr>
          <w:lang w:val="ru-RU"/>
        </w:rPr>
        <w:t xml:space="preserve">  Барун-Хемчикий кожуун Республики Тыва </w:t>
      </w:r>
      <w:r w:rsidRPr="009B35EA">
        <w:rPr>
          <w:lang w:val="ru-RU"/>
        </w:rPr>
        <w:t>устанавливают совокупность расчетных показателей минимально допустимого уровня обеспеченности объектами местного знач</w:t>
      </w:r>
      <w:r w:rsidRPr="009B35EA">
        <w:rPr>
          <w:lang w:val="ru-RU"/>
        </w:rPr>
        <w:t>е</w:t>
      </w:r>
      <w:r w:rsidRPr="009B35EA">
        <w:rPr>
          <w:lang w:val="ru-RU"/>
        </w:rPr>
        <w:t xml:space="preserve">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показателей макс</w:t>
      </w:r>
      <w:r w:rsidRPr="009B35EA">
        <w:rPr>
          <w:lang w:val="ru-RU"/>
        </w:rPr>
        <w:t>и</w:t>
      </w:r>
      <w:r w:rsidRPr="009B35EA">
        <w:rPr>
          <w:lang w:val="ru-RU"/>
        </w:rPr>
        <w:t xml:space="preserve">мально допустимого уровня территориальной доступности таких объектов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694508">
        <w:rPr>
          <w:lang w:val="ru-RU"/>
        </w:rPr>
        <w:t>Акский</w:t>
      </w:r>
      <w:r w:rsidR="000C3218" w:rsidRPr="000C3218">
        <w:rPr>
          <w:lang w:val="ru-RU"/>
        </w:rPr>
        <w:t xml:space="preserve">  Барун-Хемчикий кож</w:t>
      </w:r>
      <w:r w:rsidR="000C3218" w:rsidRPr="000C3218">
        <w:rPr>
          <w:lang w:val="ru-RU"/>
        </w:rPr>
        <w:t>у</w:t>
      </w:r>
      <w:r w:rsidR="000C3218" w:rsidRPr="000C3218">
        <w:rPr>
          <w:lang w:val="ru-RU"/>
        </w:rPr>
        <w:t>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посел</w:t>
      </w:r>
      <w:r w:rsidR="009350D4" w:rsidRPr="00B90C87">
        <w:rPr>
          <w:lang w:val="ru-RU"/>
        </w:rPr>
        <w:t>е</w:t>
      </w:r>
      <w:r w:rsidR="009350D4" w:rsidRPr="00B90C87">
        <w:rPr>
          <w:lang w:val="ru-RU"/>
        </w:rPr>
        <w:lastRenderedPageBreak/>
        <w:t>ния, правил землепользования и застройки сельского поселения, документации по план</w:t>
      </w:r>
      <w:r w:rsidR="009350D4" w:rsidRPr="00B90C87">
        <w:rPr>
          <w:lang w:val="ru-RU"/>
        </w:rPr>
        <w:t>и</w:t>
      </w:r>
      <w:r w:rsidR="009350D4" w:rsidRPr="00B90C87">
        <w:rPr>
          <w:lang w:val="ru-RU"/>
        </w:rPr>
        <w:t>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E33" w:rsidRDefault="00DD7E33" w:rsidP="004E778C">
      <w:r>
        <w:separator/>
      </w:r>
    </w:p>
  </w:endnote>
  <w:endnote w:type="continuationSeparator" w:id="1">
    <w:p w:rsidR="00DD7E33" w:rsidRDefault="00DD7E33"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E43C2A"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F11A3F">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E33" w:rsidRDefault="00DD7E33" w:rsidP="004E778C">
      <w:r>
        <w:separator/>
      </w:r>
    </w:p>
  </w:footnote>
  <w:footnote w:type="continuationSeparator" w:id="1">
    <w:p w:rsidR="00DD7E33" w:rsidRDefault="00DD7E33"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694508">
      <w:rPr>
        <w:rFonts w:cs="Times New Roman"/>
        <w:sz w:val="20"/>
        <w:szCs w:val="20"/>
      </w:rPr>
      <w:t>Акский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5F31"/>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541"/>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552"/>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508"/>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16E"/>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5F8"/>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C7900"/>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3127"/>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127"/>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D7E33"/>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3C2A"/>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1A3F"/>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42</Pages>
  <Words>14589</Words>
  <Characters>83162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19</cp:revision>
  <cp:lastPrinted>2019-01-16T12:02:00Z</cp:lastPrinted>
  <dcterms:created xsi:type="dcterms:W3CDTF">2019-01-16T12:02:00Z</dcterms:created>
  <dcterms:modified xsi:type="dcterms:W3CDTF">2019-09-24T09:17:00Z</dcterms:modified>
</cp:coreProperties>
</file>